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ackground w:color="FFFFFF"/>
  <w:body>
    <w:p w:rsidRPr="009F3D5F" w:rsidR="0023776F" w:rsidP="0023776F" w:rsidRDefault="0023776F" w14:paraId="043E42C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:rsidRPr="009F3D5F" w:rsidR="0023776F" w:rsidP="0023776F" w:rsidRDefault="0023776F" w14:paraId="62C2E446" w14:textId="3955CDA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 </w:t>
      </w:r>
    </w:p>
    <w:p w:rsidRPr="009F3D5F" w:rsidR="0023776F" w:rsidP="0023776F" w:rsidRDefault="0023776F" w14:paraId="69BC4BB6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:rsidR="00E65DC4" w:rsidP="0023776F" w:rsidRDefault="0023776F" w14:paraId="23B2A9F6" w14:textId="3A00A0E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 w:rsidRPr="009F3D5F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009F3D5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sdt>
        <w:sdtPr>
          <w:rPr>
            <w:rFonts w:ascii="Tahoma" w:hAnsi="Tahoma" w:eastAsia="Calibri" w:cs="Tahoma"/>
            <w:b/>
            <w:bCs/>
            <w:i/>
            <w:color w:val="000000" w:themeColor="text1"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6AE17AF138B4ECE967E17E0CB5162E7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Pr="00DD5E97" w:rsidR="00501797">
            <w:rPr>
              <w:rFonts w:ascii="Tahoma" w:hAnsi="Tahoma" w:eastAsia="Calibri" w:cs="Tahoma"/>
              <w:b/>
              <w:bCs/>
              <w:i/>
              <w:color w:val="000000" w:themeColor="text1"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Pr="009F3D5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r w:rsidRPr="009F3D5F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            </w:t>
      </w:r>
      <w:r w:rsidR="000608A9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</w:t>
      </w:r>
      <w:r w:rsidRPr="009F3D5F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</w:t>
      </w:r>
      <w:r w:rsidRPr="006460D8" w:rsidR="000608A9">
        <w:rPr>
          <w:rFonts w:ascii="Tahoma" w:hAnsi="Tahoma" w:cs="Tahoma"/>
          <w:b/>
          <w:bCs/>
          <w:sz w:val="22"/>
          <w:szCs w:val="22"/>
          <w:lang w:val="el-GR"/>
        </w:rPr>
        <w:t>Ημερομηνία: ημ/μ/έτος</w:t>
      </w:r>
    </w:p>
    <w:p w:rsidR="00E65DC4" w:rsidP="0023776F" w:rsidRDefault="00E65DC4" w14:paraId="5CD96E4B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</w:p>
    <w:p w:rsidR="00E65DC4" w:rsidP="00E65DC4" w:rsidRDefault="00E65DC4" w14:paraId="1D22F6AE" w14:textId="7777777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  </w:t>
      </w:r>
    </w:p>
    <w:p w:rsidRPr="009F3D5F" w:rsidR="0023776F" w:rsidP="00E65DC4" w:rsidRDefault="00E65DC4" w14:paraId="77B16FBD" w14:textId="44BEA05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</w:t>
      </w:r>
    </w:p>
    <w:p w:rsidR="001453E4" w:rsidP="00052DA4" w:rsidRDefault="001453E4" w14:paraId="2398167E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052DA4" w:rsidP="00052DA4" w:rsidRDefault="00375691" w14:paraId="52E0B3E4" w14:textId="37E2DA35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ΒΕΒΑΙΩΣΗ</w:t>
      </w:r>
      <w:r w:rsidR="002A678B">
        <w:rPr>
          <w:rFonts w:ascii="Tahoma" w:hAnsi="Tahoma" w:cs="Tahoma"/>
          <w:b/>
          <w:sz w:val="22"/>
          <w:szCs w:val="22"/>
        </w:rPr>
        <w:t xml:space="preserve"> ΚΥΗΣΗΣ </w:t>
      </w:r>
    </w:p>
    <w:p w:rsidRPr="00797723" w:rsidR="00501797" w:rsidP="00052DA4" w:rsidRDefault="00501797" w14:paraId="71BC7645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="00A43A70" w:rsidP="0EFCE1E6" w:rsidRDefault="00A43A70" w14:paraId="29945EA5" w14:textId="77777777">
      <w:pPr>
        <w:jc w:val="both"/>
        <w:rPr>
          <w:rFonts w:ascii="Tahoma" w:hAnsi="Tahoma" w:cs="Tahoma"/>
          <w:b w:val="0"/>
          <w:bCs w:val="0"/>
          <w:sz w:val="22"/>
          <w:szCs w:val="22"/>
        </w:rPr>
      </w:pPr>
    </w:p>
    <w:p w:rsidRPr="00797723" w:rsidR="00501797" w:rsidP="0EFCE1E6" w:rsidRDefault="002A678B" w14:paraId="05E6A410" w14:textId="2A1FDAC3">
      <w:pPr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>Σήμερα ……./……./……. η κ</w:t>
      </w:r>
      <w:r w:rsidRPr="0EFCE1E6" w:rsidR="720B515D">
        <w:rPr>
          <w:rFonts w:ascii="Tahoma" w:hAnsi="Tahoma" w:cs="Tahoma"/>
          <w:b w:val="0"/>
          <w:bCs w:val="0"/>
          <w:sz w:val="22"/>
          <w:szCs w:val="22"/>
        </w:rPr>
        <w:t xml:space="preserve">α </w:t>
      </w:r>
      <w:r w:rsidRPr="0EFCE1E6" w:rsidR="0F764013">
        <w:rPr>
          <w:rFonts w:ascii="Tahoma" w:hAnsi="Tahoma" w:cs="Tahoma"/>
          <w:b w:val="0"/>
          <w:bCs w:val="0"/>
          <w:sz w:val="22"/>
          <w:szCs w:val="22"/>
        </w:rPr>
        <w:t>(ον)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>………………………</w:t>
      </w:r>
      <w:r w:rsidRPr="0EFCE1E6" w:rsidR="73AB2A47">
        <w:rPr>
          <w:rFonts w:ascii="Tahoma" w:hAnsi="Tahoma" w:cs="Tahoma"/>
          <w:b w:val="0"/>
          <w:bCs w:val="0"/>
          <w:sz w:val="22"/>
          <w:szCs w:val="22"/>
        </w:rPr>
        <w:t xml:space="preserve"> (</w:t>
      </w:r>
      <w:r w:rsidRPr="0EFCE1E6" w:rsidR="73AB2A47">
        <w:rPr>
          <w:rFonts w:ascii="Tahoma" w:hAnsi="Tahoma" w:cs="Tahoma"/>
          <w:b w:val="0"/>
          <w:bCs w:val="0"/>
          <w:sz w:val="22"/>
          <w:szCs w:val="22"/>
        </w:rPr>
        <w:t>επ</w:t>
      </w:r>
      <w:r w:rsidRPr="0EFCE1E6" w:rsidR="73AB2A47">
        <w:rPr>
          <w:rFonts w:ascii="Tahoma" w:hAnsi="Tahoma" w:cs="Tahoma"/>
          <w:b w:val="0"/>
          <w:bCs w:val="0"/>
          <w:sz w:val="22"/>
          <w:szCs w:val="22"/>
        </w:rPr>
        <w:t>)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>………....................</w:t>
      </w:r>
      <w:r w:rsidRPr="0EFCE1E6" w:rsidR="00B65F3D">
        <w:rPr>
          <w:rFonts w:ascii="Tahoma" w:hAnsi="Tahoma" w:cs="Tahoma"/>
          <w:b w:val="0"/>
          <w:bCs w:val="0"/>
          <w:sz w:val="22"/>
          <w:szCs w:val="22"/>
        </w:rPr>
        <w:t xml:space="preserve"> με αριθμό ΔΙΚΑ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 xml:space="preserve">............................... προσήλθε </w:t>
      </w:r>
      <w:r w:rsidRPr="0EFCE1E6" w:rsidR="00810711">
        <w:rPr>
          <w:rFonts w:ascii="Tahoma" w:hAnsi="Tahoma" w:cs="Tahoma"/>
          <w:b w:val="0"/>
          <w:bCs w:val="0"/>
          <w:sz w:val="22"/>
          <w:szCs w:val="22"/>
        </w:rPr>
        <w:t>στο Κλιμάκιο Ιατρικού Ελέγχου και Ψυχοκοινωνικής Υποστήριξης/ Κλιμάκιο Ιατροφαρμακευτικής Περίθαλψης και Ψυχοκοινωνικής Υποστήριξη</w:t>
      </w:r>
      <w:r w:rsidRPr="0EFCE1E6" w:rsidR="31527505">
        <w:rPr>
          <w:rFonts w:ascii="Tahoma" w:hAnsi="Tahoma" w:cs="Tahoma"/>
          <w:b w:val="0"/>
          <w:bCs w:val="0"/>
          <w:sz w:val="22"/>
          <w:szCs w:val="22"/>
        </w:rPr>
        <w:t>ς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EFCE1E6" w:rsidR="68F7B846">
        <w:rPr>
          <w:rFonts w:ascii="Tahoma" w:hAnsi="Tahoma" w:cs="Tahoma"/>
          <w:b w:val="0"/>
          <w:bCs w:val="0"/>
          <w:sz w:val="22"/>
          <w:szCs w:val="22"/>
        </w:rPr>
        <w:t xml:space="preserve">όπου 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 xml:space="preserve">εξετάστηκε 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 xml:space="preserve"> και κατόπιν </w:t>
      </w:r>
      <w:r w:rsidRPr="0EFCE1E6" w:rsidR="00B65F3D">
        <w:rPr>
          <w:rFonts w:ascii="Tahoma" w:hAnsi="Tahoma" w:cs="Tahoma"/>
          <w:b w:val="0"/>
          <w:bCs w:val="0"/>
          <w:sz w:val="22"/>
          <w:szCs w:val="22"/>
        </w:rPr>
        <w:t>……………………….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>………………… ελέγχου, βεβαιώνεται</w:t>
      </w:r>
      <w:r w:rsidRPr="0EFCE1E6" w:rsidR="42069074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EFCE1E6" w:rsidR="002A678B">
        <w:rPr>
          <w:rFonts w:ascii="Tahoma" w:hAnsi="Tahoma" w:cs="Tahoma"/>
          <w:b w:val="0"/>
          <w:bCs w:val="0"/>
          <w:sz w:val="22"/>
          <w:szCs w:val="22"/>
        </w:rPr>
        <w:t>ότι</w:t>
      </w:r>
      <w:r w:rsidRPr="0EFCE1E6" w:rsidR="272C48F4">
        <w:rPr>
          <w:rFonts w:ascii="Tahoma" w:hAnsi="Tahoma" w:cs="Tahoma"/>
          <w:b w:val="0"/>
          <w:bCs w:val="0"/>
          <w:sz w:val="22"/>
          <w:szCs w:val="22"/>
        </w:rPr>
        <w:t>:</w:t>
      </w:r>
      <w:r w:rsidRPr="0EFCE1E6" w:rsidR="4678D1D8">
        <w:rPr>
          <w:rFonts w:ascii="Tahoma" w:hAnsi="Tahoma" w:cs="Tahoma"/>
          <w:b w:val="0"/>
          <w:bCs w:val="0"/>
          <w:sz w:val="22"/>
          <w:szCs w:val="22"/>
        </w:rPr>
        <w:t xml:space="preserve"> ................................................................................................................</w:t>
      </w:r>
    </w:p>
    <w:p w:rsidRPr="00797723" w:rsidR="00501797" w:rsidP="00501797" w:rsidRDefault="00501797" w14:paraId="7C30B4ED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052DA4" w:rsidRDefault="00501797" w14:paraId="7E1005FE" w14:textId="7399F45C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052DA4" w:rsidRDefault="00501797" w14:paraId="18B5C97D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052DA4" w:rsidRDefault="00501797" w14:paraId="351025FD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501797" w:rsidRDefault="00501797" w14:paraId="01AAD00C" w14:textId="77777777">
      <w:pPr>
        <w:rPr>
          <w:rFonts w:ascii="Tahoma" w:hAnsi="Tahoma" w:cs="Tahoma"/>
          <w:b/>
          <w:sz w:val="22"/>
          <w:szCs w:val="22"/>
        </w:rPr>
      </w:pPr>
    </w:p>
    <w:p w:rsidRPr="00797723" w:rsidR="00501797" w:rsidP="00501797" w:rsidRDefault="00501797" w14:paraId="1DBD8701" w14:textId="77777777">
      <w:pPr>
        <w:rPr>
          <w:rFonts w:ascii="Tahoma" w:hAnsi="Tahoma" w:cs="Tahoma"/>
          <w:b/>
          <w:sz w:val="22"/>
          <w:szCs w:val="22"/>
        </w:rPr>
      </w:pPr>
    </w:p>
    <w:p w:rsidRPr="00797723" w:rsidR="00501797" w:rsidP="00052DA4" w:rsidRDefault="00501797" w14:paraId="5648A09F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052DA4" w:rsidRDefault="00501797" w14:paraId="284FC757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501797" w:rsidRDefault="00501797" w14:paraId="1B328DD9" w14:textId="77777777">
      <w:pPr>
        <w:rPr>
          <w:rFonts w:ascii="Tahoma" w:hAnsi="Tahoma" w:cs="Tahoma"/>
          <w:sz w:val="22"/>
          <w:szCs w:val="22"/>
        </w:rPr>
      </w:pPr>
    </w:p>
    <w:p w:rsidRPr="00F927B5" w:rsidR="00F927B5" w:rsidP="00F927B5" w:rsidRDefault="00F927B5" w14:paraId="3A4C96B3" w14:textId="347B3A8B">
      <w:pPr>
        <w:jc w:val="center"/>
        <w:rPr>
          <w:rFonts w:ascii="Tahoma" w:hAnsi="Tahoma" w:cs="Tahoma"/>
          <w:b/>
          <w:sz w:val="22"/>
          <w:szCs w:val="22"/>
        </w:rPr>
      </w:pPr>
      <w:r w:rsidRPr="00F927B5">
        <w:rPr>
          <w:rFonts w:ascii="Tahoma" w:hAnsi="Tahoma" w:cs="Tahoma"/>
          <w:b/>
          <w:sz w:val="22"/>
          <w:szCs w:val="22"/>
        </w:rPr>
        <w:t>Ο/Η Γυναικολόγος ή Μαιευτής</w:t>
      </w:r>
      <w:r>
        <w:rPr>
          <w:rFonts w:ascii="Tahoma" w:hAnsi="Tahoma" w:cs="Tahoma"/>
          <w:b/>
          <w:sz w:val="22"/>
          <w:szCs w:val="22"/>
        </w:rPr>
        <w:t>/</w:t>
      </w:r>
      <w:r w:rsidRPr="00F927B5">
        <w:rPr>
          <w:rFonts w:ascii="Tahoma" w:hAnsi="Tahoma" w:cs="Tahoma"/>
          <w:b/>
          <w:sz w:val="22"/>
          <w:szCs w:val="22"/>
        </w:rPr>
        <w:t xml:space="preserve"> </w:t>
      </w:r>
      <w:r w:rsidRPr="00F927B5">
        <w:rPr>
          <w:rFonts w:ascii="Tahoma" w:hAnsi="Tahoma" w:cs="Tahoma"/>
          <w:b/>
          <w:sz w:val="22"/>
          <w:szCs w:val="22"/>
        </w:rPr>
        <w:t>Μαία</w:t>
      </w:r>
    </w:p>
    <w:p w:rsidRPr="00F927B5" w:rsidR="00F927B5" w:rsidP="00F927B5" w:rsidRDefault="00F927B5" w14:paraId="273E15E3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F927B5" w:rsidR="00F927B5" w:rsidP="00F927B5" w:rsidRDefault="00F927B5" w14:paraId="13DA7C89" w14:textId="7777777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F927B5">
        <w:rPr>
          <w:rFonts w:ascii="Tahoma" w:hAnsi="Tahoma" w:cs="Tahoma"/>
          <w:b/>
          <w:sz w:val="22"/>
          <w:szCs w:val="22"/>
          <w:lang w:val="en-US"/>
        </w:rPr>
        <w:t>-</w:t>
      </w:r>
    </w:p>
    <w:p w:rsidRPr="00F927B5" w:rsidR="00F927B5" w:rsidP="00F927B5" w:rsidRDefault="00F927B5" w14:paraId="3FE849CB" w14:textId="7777777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Pr="00797723" w:rsidR="00501797" w:rsidP="00501797" w:rsidRDefault="00501797" w14:paraId="4E372746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797723" w:rsidR="00501797" w:rsidP="00501797" w:rsidRDefault="00501797" w14:paraId="34EA75C2" w14:textId="77777777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5ED68" wp14:editId="67519582">
                <wp:simplePos x="0" y="0"/>
                <wp:positionH relativeFrom="column">
                  <wp:posOffset>2466242</wp:posOffset>
                </wp:positionH>
                <wp:positionV relativeFrom="paragraph">
                  <wp:posOffset>67652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.5pt" from="194.2pt,5.35pt" to="288.35pt,5.9pt" w14:anchorId="13BD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6wiU&#10;2d4AAAAJAQAADwAAAAAAAAAAAAAAAAD2AwAAZHJzL2Rvd25yZXYueG1sUEsFBgAAAAAEAAQA8wAA&#10;AAEFAAAAAA==&#10;">
                <v:stroke joinstyle="miter"/>
              </v:line>
            </w:pict>
          </mc:Fallback>
        </mc:AlternateContent>
      </w:r>
    </w:p>
    <w:p w:rsidRPr="00797723" w:rsidR="00501797" w:rsidP="00501797" w:rsidRDefault="00501797" w14:paraId="21B45856" w14:textId="77777777">
      <w:pPr>
        <w:rPr>
          <w:rFonts w:ascii="Tahoma" w:hAnsi="Tahoma" w:cs="Tahoma"/>
          <w:sz w:val="22"/>
          <w:szCs w:val="22"/>
        </w:rPr>
      </w:pPr>
    </w:p>
    <w:p w:rsidRPr="00797723" w:rsidR="00501797" w:rsidP="00501797" w:rsidRDefault="00501797" w14:paraId="1EADB250" w14:textId="77777777">
      <w:pPr>
        <w:rPr>
          <w:rFonts w:ascii="Tahoma" w:hAnsi="Tahoma" w:cs="Tahoma"/>
          <w:b/>
          <w:sz w:val="22"/>
          <w:szCs w:val="22"/>
        </w:rPr>
      </w:pPr>
    </w:p>
    <w:p w:rsidRPr="0098354B" w:rsidR="00501797" w:rsidP="00501797" w:rsidRDefault="00501797" w14:paraId="089E5D17" w14:textId="57745D61">
      <w:pPr>
        <w:tabs>
          <w:tab w:val="left" w:pos="5439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2E7B94">
        <w:rPr>
          <w:rFonts w:ascii="Tahoma" w:hAnsi="Tahoma" w:cs="Tahoma"/>
          <w:b/>
          <w:bCs/>
          <w:sz w:val="22"/>
          <w:szCs w:val="22"/>
        </w:rPr>
        <w:t>ΕΠΩΝΥΜΟ</w:t>
      </w:r>
      <w:r w:rsidRPr="0098354B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2E7B94">
        <w:rPr>
          <w:rFonts w:ascii="Tahoma" w:hAnsi="Tahoma" w:cs="Tahoma"/>
          <w:b/>
          <w:bCs/>
          <w:sz w:val="22"/>
          <w:szCs w:val="22"/>
        </w:rPr>
        <w:t>Όνομα</w:t>
      </w:r>
      <w:r w:rsidR="00F927B5">
        <w:rPr>
          <w:rFonts w:ascii="Tahoma" w:hAnsi="Tahoma" w:cs="Tahoma"/>
          <w:b/>
          <w:bCs/>
          <w:sz w:val="22"/>
          <w:szCs w:val="22"/>
        </w:rPr>
        <w:t>/Ιδιότητα</w:t>
      </w:r>
    </w:p>
    <w:p w:rsidRPr="0098354B" w:rsidR="00501797" w:rsidP="00052DA4" w:rsidRDefault="00501797" w14:paraId="4EC5F41B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sectPr w:rsidRPr="0098354B" w:rsidR="00501797" w:rsidSect="007B60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2145" w:rsidRDefault="000B2145" w14:paraId="01215DA1" w14:textId="77777777">
      <w:r>
        <w:separator/>
      </w:r>
    </w:p>
  </w:endnote>
  <w:endnote w:type="continuationSeparator" w:id="0">
    <w:p w:rsidR="000B2145" w:rsidRDefault="000B2145" w14:paraId="5394E5DF" w14:textId="77777777">
      <w:r>
        <w:continuationSeparator/>
      </w:r>
    </w:p>
  </w:endnote>
  <w:endnote w:type="continuationNotice" w:id="1">
    <w:p w:rsidR="000B2145" w:rsidRDefault="000B2145" w14:paraId="4465975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C4B" w:rsidRDefault="00F13C4B" w14:paraId="6EB1310A" w14:textId="7777777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13C4B" w:rsidR="00721F01" w:rsidP="00F13C4B" w:rsidRDefault="00F13C4B" w14:paraId="64394B86" w14:textId="207F358F">
    <w:pPr>
      <w:pStyle w:val="aa"/>
      <w:jc w:val="right"/>
    </w:pPr>
    <w:r w:rsidRPr="00DB6F9B">
      <w:rPr>
        <w:rFonts w:ascii="Aptos" w:hAnsi="Aptos" w:eastAsia="Times New Roman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2336" behindDoc="1" locked="0" layoutInCell="1" allowOverlap="1" wp14:anchorId="4063FEAD" wp14:editId="2E17DD72">
          <wp:simplePos x="0" y="0"/>
          <wp:positionH relativeFrom="column">
            <wp:posOffset>5257800</wp:posOffset>
          </wp:positionH>
          <wp:positionV relativeFrom="paragraph">
            <wp:posOffset>5715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16649751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DB6F9B" w:rsidR="006E7ED1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797A34C1" wp14:editId="042B657B">
              <wp:simplePos x="0" y="0"/>
              <wp:positionH relativeFrom="column">
                <wp:posOffset>-254442</wp:posOffset>
              </wp:positionH>
              <wp:positionV relativeFrom="paragraph">
                <wp:posOffset>57951</wp:posOffset>
              </wp:positionV>
              <wp:extent cx="3173730" cy="412124"/>
              <wp:effectExtent l="0" t="0" r="0" b="6985"/>
              <wp:wrapNone/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73730" cy="4121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  <w:p w:rsidR="000B4946" w:rsidRDefault="000B4946" w14:paraId="55F788AC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C4B" w:rsidRDefault="00F13C4B" w14:paraId="2C4CFC7E" w14:textId="7777777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2145" w:rsidRDefault="000B2145" w14:paraId="1090C8C7" w14:textId="77777777">
      <w:r>
        <w:separator/>
      </w:r>
    </w:p>
  </w:footnote>
  <w:footnote w:type="continuationSeparator" w:id="0">
    <w:p w:rsidR="000B2145" w:rsidRDefault="000B2145" w14:paraId="660EB77A" w14:textId="77777777">
      <w:r>
        <w:continuationSeparator/>
      </w:r>
    </w:p>
  </w:footnote>
  <w:footnote w:type="continuationNotice" w:id="1">
    <w:p w:rsidR="000B2145" w:rsidRDefault="000B2145" w14:paraId="21DC7D1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C4B" w:rsidRDefault="00F13C4B" w14:paraId="279C0EAB" w14:textId="7777777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A7742" w:rsidR="00DA7742" w:rsidP="49838B20" w:rsidRDefault="00DA7742" w14:paraId="5F4F1F6E" w14:textId="508F7908">
    <w:pPr>
      <w:pStyle w:val="Header1"/>
      <w:tabs>
        <w:tab w:val="left" w:pos="7310"/>
      </w:tabs>
      <w:rPr>
        <w:rFonts w:ascii="Tahoma" w:hAnsi="Tahoma" w:cs="Tahoma"/>
        <w:sz w:val="18"/>
        <w:szCs w:val="18"/>
        <w:lang w:val="en-US"/>
      </w:rPr>
    </w:pPr>
    <w:r w:rsidR="7E217C8F">
      <w:drawing>
        <wp:inline wp14:editId="1C171D61" wp14:anchorId="4AD4C324">
          <wp:extent cx="1527103" cy="744855"/>
          <wp:effectExtent l="0" t="0" r="0" b="0"/>
          <wp:docPr id="168561964" name="Εικόνα 3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7E217C8F" w:rsidR="7E217C8F">
      <w:rPr>
        <w:rFonts w:ascii="Tahoma" w:hAnsi="Tahoma" w:cs="Tahoma"/>
        <w:sz w:val="18"/>
        <w:szCs w:val="18"/>
      </w:rPr>
      <w:t>Έκδοση</w:t>
    </w:r>
    <w:r w:rsidRPr="7E217C8F" w:rsidR="7E217C8F">
      <w:rPr>
        <w:rFonts w:ascii="Tahoma" w:hAnsi="Tahoma" w:cs="Tahoma"/>
        <w:sz w:val="18"/>
        <w:szCs w:val="18"/>
        <w:lang w:val="en-US"/>
      </w:rPr>
      <w:t xml:space="preserve"> </w:t>
    </w:r>
    <w:r w:rsidRPr="7E217C8F" w:rsidR="7E217C8F">
      <w:rPr>
        <w:rFonts w:ascii="Tahoma" w:hAnsi="Tahoma" w:cs="Tahoma"/>
        <w:sz w:val="18"/>
        <w:szCs w:val="18"/>
        <w:lang w:val="en-US"/>
      </w:rPr>
      <w:t>1.0</w:t>
    </w:r>
    <w:r w:rsidRPr="7E217C8F" w:rsidR="7E217C8F">
      <w:rPr>
        <w:rFonts w:ascii="Tahoma" w:hAnsi="Tahoma" w:cs="Tahoma"/>
        <w:sz w:val="18"/>
        <w:szCs w:val="18"/>
        <w:lang w:val="en-US"/>
      </w:rPr>
      <w:t xml:space="preserve"> - </w:t>
    </w:r>
    <w:r w:rsidRPr="7E217C8F" w:rsidR="7E217C8F">
      <w:rPr>
        <w:rFonts w:ascii="Tahoma" w:hAnsi="Tahoma" w:cs="Tahoma"/>
        <w:sz w:val="18"/>
        <w:szCs w:val="18"/>
        <w:lang w:val="en-US"/>
      </w:rPr>
      <w:t>202</w:t>
    </w:r>
    <w:r w:rsidRPr="7E217C8F" w:rsidR="7E217C8F">
      <w:rPr>
        <w:rFonts w:ascii="Tahoma" w:hAnsi="Tahoma" w:cs="Tahoma"/>
        <w:sz w:val="18"/>
        <w:szCs w:val="18"/>
        <w:lang w:val="en-US"/>
      </w:rPr>
      <w:t>6</w:t>
    </w:r>
    <w:r w:rsidRPr="7E217C8F" w:rsidR="7E217C8F">
      <w:rPr>
        <w:rFonts w:ascii="Tahoma" w:hAnsi="Tahoma" w:cs="Tahoma"/>
        <w:sz w:val="18"/>
        <w:szCs w:val="18"/>
        <w:lang w:val="en-US"/>
      </w:rPr>
      <w:t xml:space="preserve"> </w:t>
    </w:r>
  </w:p>
  <w:p w:rsidRPr="00F13C4B" w:rsidR="00721F01" w:rsidRDefault="00721F01" w14:paraId="0FD6F2C3" w14:textId="77777777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C4B" w:rsidRDefault="00F13C4B" w14:paraId="5C6CE3F5" w14:textId="7777777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26FD4"/>
    <w:rsid w:val="000335E3"/>
    <w:rsid w:val="00043869"/>
    <w:rsid w:val="00044E70"/>
    <w:rsid w:val="0005217A"/>
    <w:rsid w:val="00052DA4"/>
    <w:rsid w:val="000608A9"/>
    <w:rsid w:val="000A2FFD"/>
    <w:rsid w:val="000B2145"/>
    <w:rsid w:val="000B4946"/>
    <w:rsid w:val="000D424F"/>
    <w:rsid w:val="000D74B8"/>
    <w:rsid w:val="0013710B"/>
    <w:rsid w:val="00142161"/>
    <w:rsid w:val="001453E4"/>
    <w:rsid w:val="00152DD9"/>
    <w:rsid w:val="001609B6"/>
    <w:rsid w:val="001977BC"/>
    <w:rsid w:val="001C5953"/>
    <w:rsid w:val="001C7C07"/>
    <w:rsid w:val="001E1B6C"/>
    <w:rsid w:val="001F6193"/>
    <w:rsid w:val="0022561C"/>
    <w:rsid w:val="0023776F"/>
    <w:rsid w:val="0024363F"/>
    <w:rsid w:val="00256CD1"/>
    <w:rsid w:val="00270657"/>
    <w:rsid w:val="00281AAF"/>
    <w:rsid w:val="00294E92"/>
    <w:rsid w:val="002A678B"/>
    <w:rsid w:val="002C1442"/>
    <w:rsid w:val="002D7C56"/>
    <w:rsid w:val="00331DB7"/>
    <w:rsid w:val="00375691"/>
    <w:rsid w:val="00386FC5"/>
    <w:rsid w:val="003A210A"/>
    <w:rsid w:val="003E45C0"/>
    <w:rsid w:val="00433682"/>
    <w:rsid w:val="004578B7"/>
    <w:rsid w:val="00472872"/>
    <w:rsid w:val="00482ED5"/>
    <w:rsid w:val="004C6C88"/>
    <w:rsid w:val="00501797"/>
    <w:rsid w:val="005220AB"/>
    <w:rsid w:val="0053259A"/>
    <w:rsid w:val="00533961"/>
    <w:rsid w:val="00534F3B"/>
    <w:rsid w:val="00536FBC"/>
    <w:rsid w:val="005826A2"/>
    <w:rsid w:val="00583EFE"/>
    <w:rsid w:val="005B2502"/>
    <w:rsid w:val="005C23A8"/>
    <w:rsid w:val="005C7292"/>
    <w:rsid w:val="005F5353"/>
    <w:rsid w:val="00611F8B"/>
    <w:rsid w:val="00653AA5"/>
    <w:rsid w:val="0067374E"/>
    <w:rsid w:val="006E0DEA"/>
    <w:rsid w:val="006E7ED1"/>
    <w:rsid w:val="00706D05"/>
    <w:rsid w:val="0071219D"/>
    <w:rsid w:val="00721F01"/>
    <w:rsid w:val="00737FB6"/>
    <w:rsid w:val="00741F21"/>
    <w:rsid w:val="00755EC4"/>
    <w:rsid w:val="00756F3C"/>
    <w:rsid w:val="00797723"/>
    <w:rsid w:val="007A0D1A"/>
    <w:rsid w:val="007A6DDE"/>
    <w:rsid w:val="007B6099"/>
    <w:rsid w:val="007C6124"/>
    <w:rsid w:val="007E3D7B"/>
    <w:rsid w:val="00810711"/>
    <w:rsid w:val="008631DA"/>
    <w:rsid w:val="008727FD"/>
    <w:rsid w:val="00880C4F"/>
    <w:rsid w:val="00882486"/>
    <w:rsid w:val="00891597"/>
    <w:rsid w:val="00891EC5"/>
    <w:rsid w:val="008973B2"/>
    <w:rsid w:val="008A46B5"/>
    <w:rsid w:val="008A46BC"/>
    <w:rsid w:val="008F6D0E"/>
    <w:rsid w:val="00904B6A"/>
    <w:rsid w:val="0091180C"/>
    <w:rsid w:val="00912E3E"/>
    <w:rsid w:val="00930909"/>
    <w:rsid w:val="00946689"/>
    <w:rsid w:val="00951D78"/>
    <w:rsid w:val="00953FFC"/>
    <w:rsid w:val="009665CF"/>
    <w:rsid w:val="0098354B"/>
    <w:rsid w:val="00987AA0"/>
    <w:rsid w:val="009A1047"/>
    <w:rsid w:val="009A73A0"/>
    <w:rsid w:val="009B4A20"/>
    <w:rsid w:val="009C3CBB"/>
    <w:rsid w:val="009D707C"/>
    <w:rsid w:val="009E74EC"/>
    <w:rsid w:val="009F3D5F"/>
    <w:rsid w:val="00A156DA"/>
    <w:rsid w:val="00A246F8"/>
    <w:rsid w:val="00A43A70"/>
    <w:rsid w:val="00A43C57"/>
    <w:rsid w:val="00A57F88"/>
    <w:rsid w:val="00A60581"/>
    <w:rsid w:val="00A949F3"/>
    <w:rsid w:val="00AA3785"/>
    <w:rsid w:val="00AC7535"/>
    <w:rsid w:val="00AE6A8C"/>
    <w:rsid w:val="00AF7F3C"/>
    <w:rsid w:val="00B210E3"/>
    <w:rsid w:val="00B57C71"/>
    <w:rsid w:val="00B65F3D"/>
    <w:rsid w:val="00B94DAC"/>
    <w:rsid w:val="00BB6DF7"/>
    <w:rsid w:val="00BD7BEC"/>
    <w:rsid w:val="00BE25D4"/>
    <w:rsid w:val="00BF4C6D"/>
    <w:rsid w:val="00C159DE"/>
    <w:rsid w:val="00C35B90"/>
    <w:rsid w:val="00C524D0"/>
    <w:rsid w:val="00C52C8A"/>
    <w:rsid w:val="00C81DC8"/>
    <w:rsid w:val="00C87C76"/>
    <w:rsid w:val="00CF36C5"/>
    <w:rsid w:val="00D01C66"/>
    <w:rsid w:val="00D12036"/>
    <w:rsid w:val="00D6462E"/>
    <w:rsid w:val="00D96329"/>
    <w:rsid w:val="00DA7742"/>
    <w:rsid w:val="00DB3869"/>
    <w:rsid w:val="00DB4AA1"/>
    <w:rsid w:val="00DB6F9B"/>
    <w:rsid w:val="00DD5E97"/>
    <w:rsid w:val="00DE7A72"/>
    <w:rsid w:val="00DF1E3D"/>
    <w:rsid w:val="00DF56F7"/>
    <w:rsid w:val="00E02248"/>
    <w:rsid w:val="00E42F0B"/>
    <w:rsid w:val="00E65DC4"/>
    <w:rsid w:val="00E70DA9"/>
    <w:rsid w:val="00EA7859"/>
    <w:rsid w:val="00ED4C7F"/>
    <w:rsid w:val="00ED6A74"/>
    <w:rsid w:val="00F13C4B"/>
    <w:rsid w:val="00F432EA"/>
    <w:rsid w:val="00F816F4"/>
    <w:rsid w:val="00F927B5"/>
    <w:rsid w:val="00FC13A0"/>
    <w:rsid w:val="00FF60FB"/>
    <w:rsid w:val="0EB098A0"/>
    <w:rsid w:val="0EFCE1E6"/>
    <w:rsid w:val="0F764013"/>
    <w:rsid w:val="1B1A9CFF"/>
    <w:rsid w:val="1C98562D"/>
    <w:rsid w:val="1E5ADDE3"/>
    <w:rsid w:val="272C48F4"/>
    <w:rsid w:val="2FE6A3E9"/>
    <w:rsid w:val="302A49AB"/>
    <w:rsid w:val="306EBC3D"/>
    <w:rsid w:val="31527505"/>
    <w:rsid w:val="3DC2D518"/>
    <w:rsid w:val="42069074"/>
    <w:rsid w:val="435AFD78"/>
    <w:rsid w:val="4678D1D8"/>
    <w:rsid w:val="49838B20"/>
    <w:rsid w:val="5661E60E"/>
    <w:rsid w:val="58D28AE8"/>
    <w:rsid w:val="59D11C78"/>
    <w:rsid w:val="62FDA4B1"/>
    <w:rsid w:val="63C4338A"/>
    <w:rsid w:val="67EFAA56"/>
    <w:rsid w:val="68F7B846"/>
    <w:rsid w:val="720B515D"/>
    <w:rsid w:val="73AB2A47"/>
    <w:rsid w:val="7D621D4F"/>
    <w:rsid w:val="7E21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915DDA72-21C0-42E5-B2B2-361B0036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SimSun" w:cs="Aria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3z3" w:customStyle="1">
    <w:name w:val="WW8Num3z3"/>
    <w:rPr>
      <w:rFonts w:ascii="Symbol" w:hAnsi="Symbol" w:cs="Symbol"/>
    </w:rPr>
  </w:style>
  <w:style w:type="character" w:styleId="WW8Num4z0" w:customStyle="1">
    <w:name w:val="WW8Num4z0"/>
    <w:rPr>
      <w:rFonts w:ascii="Symbol" w:hAnsi="Symbol" w:cs="Symbol"/>
    </w:rPr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2" w:customStyle="1">
    <w:name w:val="WW8Num4z2"/>
    <w:rPr>
      <w:rFonts w:ascii="Wingdings" w:hAnsi="Wingdings" w:cs="Wingdings"/>
    </w:rPr>
  </w:style>
  <w:style w:type="character" w:styleId="WW8Num5z0" w:customStyle="1">
    <w:name w:val="WW8Num5z0"/>
    <w:rPr>
      <w:rFonts w:ascii="Arial" w:hAnsi="Arial" w:eastAsia="SimSun" w:cs="Aria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0" w:customStyle="1">
    <w:name w:val="WW8Num6z0"/>
    <w:rPr>
      <w:rFonts w:ascii="OpenSymbol" w:hAnsi="OpenSymbol" w:eastAsia="OpenSymbol" w:cs="OpenSymbol"/>
    </w:rPr>
  </w:style>
  <w:style w:type="character" w:styleId="WW8Num7z0" w:customStyle="1">
    <w:name w:val="WW8Num7z0"/>
    <w:rPr>
      <w:rFonts w:ascii="OpenSymbol" w:hAnsi="OpenSymbol" w:eastAsia="OpenSymbol" w:cs="OpenSymbol"/>
    </w:rPr>
  </w:style>
  <w:style w:type="character" w:styleId="WW8Num8z0" w:customStyle="1">
    <w:name w:val="WW8Num8z0"/>
    <w:rPr>
      <w:rFonts w:ascii="Arial" w:hAnsi="Arial" w:eastAsia="SimSun" w:cs="Aria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8z3" w:customStyle="1">
    <w:name w:val="WW8Num8z3"/>
    <w:rPr>
      <w:rFonts w:ascii="Symbol" w:hAnsi="Symbol" w:cs="Symbol"/>
    </w:rPr>
  </w:style>
  <w:style w:type="character" w:styleId="WW8Num9z0" w:customStyle="1">
    <w:name w:val="WW8Num9z0"/>
    <w:rPr>
      <w:rFonts w:ascii="OpenSymbol" w:hAnsi="OpenSymbol" w:eastAsia="OpenSymbol" w:cs="OpenSymbol"/>
    </w:rPr>
  </w:style>
  <w:style w:type="character" w:styleId="WW8Num10z0" w:customStyle="1">
    <w:name w:val="WW8Num10z0"/>
    <w:rPr>
      <w:rFonts w:ascii="Arial" w:hAnsi="Arial" w:eastAsia="SimSun" w:cs="Aria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0z3" w:customStyle="1">
    <w:name w:val="WW8Num10z3"/>
    <w:rPr>
      <w:rFonts w:ascii="Symbol" w:hAnsi="Symbol" w:cs="Symbol"/>
    </w:rPr>
  </w:style>
  <w:style w:type="character" w:styleId="WW8Num11z0" w:customStyle="1">
    <w:name w:val="WW8Num11z0"/>
    <w:rPr>
      <w:rFonts w:ascii="Arial" w:hAnsi="Arial" w:eastAsia="SimSun" w:cs="Arial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  <w:rPr>
      <w:rFonts w:ascii="Symbol" w:hAnsi="Symbol" w:cs="Symbol"/>
    </w:rPr>
  </w:style>
  <w:style w:type="character" w:styleId="WW8Num12z0" w:customStyle="1">
    <w:name w:val="WW8Num12z0"/>
    <w:rPr>
      <w:rFonts w:ascii="OpenSymbol" w:hAnsi="OpenSymbol" w:eastAsia="OpenSymbol" w:cs="OpenSymbol"/>
    </w:rPr>
  </w:style>
  <w:style w:type="character" w:styleId="WW8Num13z0" w:customStyle="1">
    <w:name w:val="WW8Num13z0"/>
    <w:rPr>
      <w:rFonts w:ascii="Arial" w:hAnsi="Arial" w:eastAsia="SimSun" w:cs="Aria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1" w:customStyle="1">
    <w:name w:val="Προεπιλεγμένη γραμματοσειρά1"/>
  </w:style>
  <w:style w:type="character" w:styleId="Internetlink" w:customStyle="1">
    <w:name w:val="Internet link"/>
    <w:rPr>
      <w:color w:val="0000FF"/>
      <w:u w:val="single"/>
    </w:rPr>
  </w:style>
  <w:style w:type="character" w:styleId="Char" w:customStyle="1">
    <w:name w:val="Κεφαλίδα Char"/>
    <w:rPr>
      <w:sz w:val="24"/>
      <w:szCs w:val="24"/>
      <w:lang w:val="el-GR" w:eastAsia="zh-CN"/>
    </w:rPr>
  </w:style>
  <w:style w:type="character" w:styleId="Char0" w:customStyle="1">
    <w:name w:val="Υποσέλιδο Char"/>
    <w:rPr>
      <w:sz w:val="24"/>
      <w:szCs w:val="24"/>
      <w:lang w:val="el-GR" w:eastAsia="zh-CN"/>
    </w:rPr>
  </w:style>
  <w:style w:type="character" w:styleId="Char1" w:customStyle="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styleId="ListLabel1" w:customStyle="1">
    <w:name w:val="ListLabel 1"/>
    <w:rPr>
      <w:rFonts w:eastAsia="SimSun" w:cs="Arial"/>
    </w:rPr>
  </w:style>
  <w:style w:type="character" w:styleId="ListLabel2" w:customStyle="1">
    <w:name w:val="ListLabel 2"/>
    <w:rPr>
      <w:rFonts w:cs="Courier New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Char10" w:customStyle="1">
    <w:name w:val="Κεφαλίδα Char1"/>
    <w:basedOn w:val="1"/>
  </w:style>
  <w:style w:type="character" w:styleId="Char11" w:customStyle="1">
    <w:name w:val="Υποσέλιδο Char1"/>
    <w:basedOn w:val="1"/>
  </w:style>
  <w:style w:type="paragraph" w:styleId="a3" w:customStyle="1">
    <w:name w:val="Επικεφαλίδα"/>
    <w:basedOn w:val="a"/>
    <w:next w:val="a4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 w:customStyle="1">
    <w:name w:val="Ευρετήριο"/>
    <w:basedOn w:val="a"/>
    <w:pPr>
      <w:suppressLineNumbers/>
    </w:pPr>
    <w:rPr>
      <w:rFonts w:cs="Arial"/>
    </w:rPr>
  </w:style>
  <w:style w:type="paragraph" w:styleId="Standard" w:customStyle="1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Arial Unicode MS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Caption1" w:customStyle="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 Unicode MS"/>
    </w:rPr>
  </w:style>
  <w:style w:type="paragraph" w:styleId="Heading11" w:customStyle="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styleId="10" w:customStyle="1">
    <w:name w:val="Παράγραφος λίστας1"/>
    <w:basedOn w:val="Standard"/>
    <w:qFormat/>
    <w:pPr>
      <w:spacing w:after="160" w:line="254" w:lineRule="auto"/>
      <w:ind w:left="720"/>
    </w:pPr>
    <w:rPr>
      <w:rFonts w:ascii="Calibri" w:hAnsi="Calibri" w:eastAsia="Calibri" w:cs="Calibri"/>
      <w:sz w:val="22"/>
      <w:szCs w:val="22"/>
      <w:lang w:val="en-GB"/>
    </w:rPr>
  </w:style>
  <w:style w:type="paragraph" w:styleId="Header1" w:customStyle="1">
    <w:name w:val="Header1"/>
    <w:basedOn w:val="Standard"/>
    <w:pPr>
      <w:suppressLineNumbers/>
    </w:pPr>
  </w:style>
  <w:style w:type="paragraph" w:styleId="Footer1" w:customStyle="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b" w:customStyle="1">
    <w:name w:val="Περιεχόμενα πίνακα"/>
    <w:basedOn w:val="a"/>
    <w:pPr>
      <w:suppressLineNumbers/>
    </w:pPr>
  </w:style>
  <w:style w:type="paragraph" w:styleId="ac" w:customStyle="1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styleId="Char3" w:customStyle="1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paragraph" w:customStyle="1">
    <w:name w:val="paragraph"/>
    <w:basedOn w:val="a"/>
    <w:rsid w:val="0023776F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styleId="eop" w:customStyle="1">
    <w:name w:val="eop"/>
    <w:basedOn w:val="a0"/>
    <w:rsid w:val="0023776F"/>
  </w:style>
  <w:style w:type="character" w:styleId="normaltextrun" w:customStyle="1">
    <w:name w:val="normaltextrun"/>
    <w:basedOn w:val="a0"/>
    <w:rsid w:val="0023776F"/>
  </w:style>
  <w:style w:type="character" w:styleId="contentcontrolboundarysink" w:customStyle="1">
    <w:name w:val="contentcontrolboundarysink"/>
    <w:basedOn w:val="a0"/>
    <w:rsid w:val="0023776F"/>
  </w:style>
  <w:style w:type="character" w:styleId="wacimagecontainer" w:customStyle="1">
    <w:name w:val="wacimagecontainer"/>
    <w:basedOn w:val="a0"/>
    <w:rsid w:val="0023776F"/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797723"/>
    <w:pPr>
      <w:textAlignment w:val="baseline"/>
    </w:pPr>
    <w:rPr>
      <w:b/>
      <w:bCs/>
      <w:kern w:val="1"/>
    </w:rPr>
  </w:style>
  <w:style w:type="character" w:styleId="Char4" w:customStyle="1">
    <w:name w:val="Θέμα σχολίου Char"/>
    <w:basedOn w:val="Char3"/>
    <w:link w:val="af2"/>
    <w:uiPriority w:val="99"/>
    <w:semiHidden/>
    <w:rsid w:val="00797723"/>
    <w:rPr>
      <w:rFonts w:eastAsia="SimSun"/>
      <w:b/>
      <w:bCs/>
      <w:kern w:val="1"/>
      <w:lang w:eastAsia="zh-CN"/>
    </w:rPr>
  </w:style>
  <w:style w:type="character" w:styleId="Char2" w:customStyle="1">
    <w:name w:val="Υποσέλιδο Char2"/>
    <w:basedOn w:val="a0"/>
    <w:link w:val="aa"/>
    <w:uiPriority w:val="99"/>
    <w:rsid w:val="00946689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38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8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3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2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8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8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4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2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5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6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8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8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7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7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3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6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4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5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44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5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AE17AF138B4ECE967E17E0CB516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5B02A-FA3D-42F3-B678-F01C86C86D01}"/>
      </w:docPartPr>
      <w:docPartBody>
        <w:p w:rsidR="00397719" w:rsidP="00AC7535" w:rsidRDefault="00AC7535">
          <w:pPr>
            <w:pStyle w:val="E6AE17AF138B4ECE967E17E0CB5162E7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35"/>
    <w:rsid w:val="000266CE"/>
    <w:rsid w:val="000D424F"/>
    <w:rsid w:val="0013710B"/>
    <w:rsid w:val="00397719"/>
    <w:rsid w:val="003A210A"/>
    <w:rsid w:val="00510918"/>
    <w:rsid w:val="005C7292"/>
    <w:rsid w:val="005F5353"/>
    <w:rsid w:val="00653AA5"/>
    <w:rsid w:val="006E0DEA"/>
    <w:rsid w:val="00755EC4"/>
    <w:rsid w:val="007B51AE"/>
    <w:rsid w:val="008973B2"/>
    <w:rsid w:val="008A46BC"/>
    <w:rsid w:val="00917C93"/>
    <w:rsid w:val="00963A66"/>
    <w:rsid w:val="00981922"/>
    <w:rsid w:val="009D707C"/>
    <w:rsid w:val="00A00A34"/>
    <w:rsid w:val="00A156DA"/>
    <w:rsid w:val="00A22758"/>
    <w:rsid w:val="00A43C57"/>
    <w:rsid w:val="00A949F3"/>
    <w:rsid w:val="00A96667"/>
    <w:rsid w:val="00AC7535"/>
    <w:rsid w:val="00B03447"/>
    <w:rsid w:val="00B168DE"/>
    <w:rsid w:val="00B902D0"/>
    <w:rsid w:val="00BC2DA1"/>
    <w:rsid w:val="00BD7BEC"/>
    <w:rsid w:val="00C300E2"/>
    <w:rsid w:val="00C35B90"/>
    <w:rsid w:val="00CE008F"/>
    <w:rsid w:val="00D64269"/>
    <w:rsid w:val="00E70DA9"/>
    <w:rsid w:val="00ED6A74"/>
    <w:rsid w:val="00E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7535"/>
  </w:style>
  <w:style w:type="paragraph" w:customStyle="1" w:styleId="E6AE17AF138B4ECE967E17E0CB5162E7">
    <w:name w:val="E6AE17AF138B4ECE967E17E0CB5162E7"/>
    <w:rsid w:val="00AC75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6DEAA-441E-437D-898C-0CE556224282}"/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ΙΑΤΡΙΚΗ ΚΑΙ ΨΥΧΟΚΟΙΝΩΝΙΚΗ ΦΟΡΜΑ ΑΞΙΟΛΟΓΗΣΗΣ ΕΥΑΛΩΤΟΤΗΤΑΣ</dc:title>
  <dc:subject/>
  <dc:creator>philos</dc:creator>
  <keywords/>
  <lastModifiedBy>Αιμιλία Τσιμίνη</lastModifiedBy>
  <revision>9</revision>
  <lastPrinted>2018-07-24T13:26:00.0000000Z</lastPrinted>
  <dcterms:created xsi:type="dcterms:W3CDTF">2026-02-02T09:06:00.0000000Z</dcterms:created>
  <dcterms:modified xsi:type="dcterms:W3CDTF">2026-04-27T06:58:36.8210502Z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2024-07-23T14:33:07Z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f2ff8e8e-f0ce-4a55-be48-ea51b4bc2122</vt:lpwstr>
  </property>
  <property fmtid="{D5CDD505-2E9C-101B-9397-08002B2CF9AE}" pid="17" name="MSIP_Label_2059aa38-f392-4105-be92-628035578272_ContentBits">
    <vt:lpwstr>0</vt:lpwstr>
  </property>
</Properties>
</file>